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76C3D7AA"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w:t>
            </w:r>
            <w:r w:rsidRPr="009318B9">
              <w:rPr>
                <w:bCs w:val="0"/>
                <w:snapToGrid w:val="0"/>
                <w:sz w:val="24"/>
                <w:szCs w:val="24"/>
                <w:lang w:eastAsia="ru-RU"/>
              </w:rPr>
              <w:t>программы, ремонтной программы, в области информационных технологий и прочих закупок ПАО «МРСК Юга» УД-</w:t>
            </w:r>
            <w:r w:rsidR="009318B9" w:rsidRPr="009318B9">
              <w:rPr>
                <w:bCs w:val="0"/>
                <w:spacing w:val="-4"/>
              </w:rPr>
              <w:t>377</w:t>
            </w:r>
            <w:r w:rsidRPr="009318B9">
              <w:rPr>
                <w:bCs w:val="0"/>
                <w:spacing w:val="-4"/>
              </w:rPr>
              <w:t xml:space="preserve"> от 30.</w:t>
            </w:r>
            <w:r w:rsidR="009318B9" w:rsidRPr="009318B9">
              <w:rPr>
                <w:bCs w:val="0"/>
                <w:spacing w:val="-4"/>
              </w:rPr>
              <w:t>06</w:t>
            </w:r>
            <w:r w:rsidRPr="009318B9">
              <w:rPr>
                <w:bCs w:val="0"/>
                <w:spacing w:val="-4"/>
              </w:rPr>
              <w:t>.2</w:t>
            </w:r>
            <w:r w:rsidR="00C800FD" w:rsidRPr="009318B9">
              <w:rPr>
                <w:bCs w:val="0"/>
                <w:spacing w:val="-4"/>
              </w:rPr>
              <w:t>0</w:t>
            </w:r>
            <w:r w:rsidRPr="009318B9">
              <w:rPr>
                <w:bCs w:val="0"/>
                <w:spacing w:val="-4"/>
              </w:rPr>
              <w:t>1</w:t>
            </w:r>
            <w:r w:rsidR="00585E64" w:rsidRPr="009318B9">
              <w:rPr>
                <w:bCs w:val="0"/>
                <w:spacing w:val="-4"/>
              </w:rPr>
              <w:t>8</w:t>
            </w:r>
            <w:r w:rsidRPr="009318B9">
              <w:rPr>
                <w:bCs w:val="0"/>
                <w:spacing w:val="-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34842C3E" w:rsidR="00935C24" w:rsidRPr="00556B64" w:rsidRDefault="00E86E35" w:rsidP="009318B9">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009318B9" w:rsidRPr="009318B9">
        <w:rPr>
          <w:b/>
          <w:sz w:val="24"/>
          <w:szCs w:val="24"/>
        </w:rPr>
        <w:t>право заключения договора на оказание образовательных услуг по программам: «Требования промышленной безопасности при эксплуатации подъемных сооружений на электросетевых предприятиях», «Безопасные методы и приемы выполнения работ на высоте» для нужд филиалов ПАО «МРСК Юга» - «Астраханьэнерго», «Калмэнерго»</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6B1BB766" w:rsidR="00E86E35" w:rsidRPr="009318B9" w:rsidRDefault="00E86E35" w:rsidP="00EC58E1">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w:t>
      </w:r>
      <w:r w:rsidR="00ED5D25" w:rsidRPr="009318B9">
        <w:t xml:space="preserve">(юридический/фактический/почтовый адрес: </w:t>
      </w:r>
      <w:r w:rsidR="00ED5D25" w:rsidRPr="009318B9">
        <w:rPr>
          <w:bCs/>
        </w:rPr>
        <w:t>344002, г. Ростов-на-Дону, ул. Б. Садовая, 49</w:t>
      </w:r>
      <w:r w:rsidR="00ED5D25" w:rsidRPr="009318B9">
        <w:t>), ответственное лицо –</w:t>
      </w:r>
      <w:r w:rsidR="009318B9" w:rsidRPr="009318B9">
        <w:t xml:space="preserve"> </w:t>
      </w:r>
      <w:r w:rsidR="007951CD" w:rsidRPr="009318B9">
        <w:rPr>
          <w:b/>
          <w:bCs/>
        </w:rPr>
        <w:t>Симонова Елена Владимировна,</w:t>
      </w:r>
      <w:r w:rsidR="007951CD" w:rsidRPr="009318B9">
        <w:rPr>
          <w:bCs/>
        </w:rPr>
        <w:t xml:space="preserve"> тел.: (863) 307-07-72, е-mail: </w:t>
      </w:r>
      <w:hyperlink r:id="rId18" w:history="1">
        <w:r w:rsidR="007951CD" w:rsidRPr="009318B9">
          <w:rPr>
            <w:rStyle w:val="a9"/>
          </w:rPr>
          <w:t>simonovaev@mrsk-yuga.ru</w:t>
        </w:r>
      </w:hyperlink>
      <w:r w:rsidRPr="009318B9">
        <w:t xml:space="preserve">, Извещением о проведении открытого </w:t>
      </w:r>
      <w:r w:rsidRPr="009318B9">
        <w:rPr>
          <w:iCs/>
        </w:rPr>
        <w:t>запроса предложений</w:t>
      </w:r>
      <w:r w:rsidRPr="009318B9">
        <w:t>, опубликованным:</w:t>
      </w:r>
    </w:p>
    <w:p w14:paraId="4B68A447" w14:textId="51A44EC2" w:rsidR="00E86E35" w:rsidRPr="009318B9" w:rsidRDefault="00E86E35" w:rsidP="00E86E35">
      <w:pPr>
        <w:widowControl w:val="0"/>
        <w:suppressAutoHyphens w:val="0"/>
        <w:autoSpaceDE w:val="0"/>
        <w:autoSpaceDN w:val="0"/>
        <w:adjustRightInd w:val="0"/>
        <w:spacing w:line="264" w:lineRule="auto"/>
        <w:ind w:firstLine="0"/>
        <w:rPr>
          <w:b/>
          <w:sz w:val="24"/>
          <w:szCs w:val="24"/>
        </w:rPr>
      </w:pPr>
      <w:r w:rsidRPr="009318B9">
        <w:rPr>
          <w:sz w:val="24"/>
          <w:szCs w:val="24"/>
        </w:rPr>
        <w:t xml:space="preserve">на официальном сайте </w:t>
      </w:r>
      <w:r w:rsidRPr="009318B9">
        <w:rPr>
          <w:sz w:val="24"/>
          <w:szCs w:val="24"/>
          <w:u w:val="single"/>
        </w:rPr>
        <w:t>www.zakupki.gov.ru</w:t>
      </w:r>
      <w:r w:rsidRPr="009318B9">
        <w:rPr>
          <w:sz w:val="24"/>
          <w:szCs w:val="24"/>
        </w:rPr>
        <w:t xml:space="preserve">, на сайте электронной торговой площадки (далее – ЭТП) </w:t>
      </w:r>
      <w:hyperlink r:id="rId19" w:history="1">
        <w:r w:rsidR="0079281A" w:rsidRPr="009318B9">
          <w:rPr>
            <w:rStyle w:val="a9"/>
            <w:rFonts w:eastAsia="MS Mincho"/>
            <w:color w:val="auto"/>
            <w:lang w:eastAsia="ja-JP"/>
          </w:rPr>
          <w:t>www.b2b-energo.ru</w:t>
        </w:r>
      </w:hyperlink>
      <w:r w:rsidR="00556B64" w:rsidRPr="009318B9">
        <w:rPr>
          <w:rStyle w:val="a9"/>
          <w:rFonts w:eastAsia="MS Mincho"/>
          <w:color w:val="auto"/>
          <w:u w:val="none"/>
          <w:lang w:eastAsia="ja-JP"/>
        </w:rPr>
        <w:t xml:space="preserve"> </w:t>
      </w:r>
      <w:r w:rsidRPr="009318B9">
        <w:rPr>
          <w:rStyle w:val="a9"/>
          <w:rFonts w:eastAsia="MS Mincho"/>
          <w:color w:val="auto"/>
          <w:sz w:val="24"/>
          <w:szCs w:val="24"/>
        </w:rPr>
        <w:t>,</w:t>
      </w:r>
      <w:r w:rsidRPr="009318B9">
        <w:rPr>
          <w:sz w:val="24"/>
          <w:szCs w:val="24"/>
        </w:rPr>
        <w:t xml:space="preserve">  на сайте </w:t>
      </w:r>
      <w:r w:rsidR="00ED5D25" w:rsidRPr="009318B9">
        <w:rPr>
          <w:sz w:val="24"/>
          <w:szCs w:val="24"/>
        </w:rPr>
        <w:t>П</w:t>
      </w:r>
      <w:r w:rsidRPr="009318B9">
        <w:rPr>
          <w:sz w:val="24"/>
          <w:szCs w:val="24"/>
        </w:rPr>
        <w:t xml:space="preserve">АО «МРСК </w:t>
      </w:r>
      <w:r w:rsidR="00725D97" w:rsidRPr="009318B9">
        <w:rPr>
          <w:sz w:val="24"/>
          <w:szCs w:val="24"/>
        </w:rPr>
        <w:t>Юг</w:t>
      </w:r>
      <w:r w:rsidRPr="009318B9">
        <w:rPr>
          <w:sz w:val="24"/>
          <w:szCs w:val="24"/>
        </w:rPr>
        <w:t xml:space="preserve">а» </w:t>
      </w:r>
      <w:r w:rsidR="00ED5D25" w:rsidRPr="009318B9">
        <w:rPr>
          <w:sz w:val="24"/>
          <w:szCs w:val="24"/>
          <w:u w:val="single"/>
        </w:rPr>
        <w:t>www.mrsk-yuga.ru</w:t>
      </w:r>
    </w:p>
    <w:p w14:paraId="08731EC0" w14:textId="5769E696" w:rsidR="00E86E35" w:rsidRPr="009318B9" w:rsidRDefault="00E86E35" w:rsidP="00E86E35">
      <w:pPr>
        <w:pStyle w:val="3-"/>
        <w:numPr>
          <w:ilvl w:val="0"/>
          <w:numId w:val="0"/>
        </w:numPr>
        <w:tabs>
          <w:tab w:val="left" w:pos="1418"/>
        </w:tabs>
        <w:spacing w:before="0" w:after="0" w:line="276" w:lineRule="auto"/>
        <w:rPr>
          <w:bCs/>
          <w:iCs/>
          <w:snapToGrid w:val="0"/>
          <w:szCs w:val="24"/>
        </w:rPr>
      </w:pPr>
      <w:r w:rsidRPr="009318B9">
        <w:rPr>
          <w:iCs/>
          <w:u w:val="single"/>
        </w:rPr>
        <w:t>приг</w:t>
      </w:r>
      <w:r w:rsidRPr="009318B9">
        <w:rPr>
          <w:u w:val="single"/>
        </w:rPr>
        <w:t xml:space="preserve">ласил </w:t>
      </w:r>
      <w:bookmarkEnd w:id="13"/>
      <w:bookmarkEnd w:id="14"/>
      <w:bookmarkEnd w:id="15"/>
      <w:bookmarkEnd w:id="16"/>
      <w:bookmarkEnd w:id="17"/>
      <w:r w:rsidRPr="009318B9">
        <w:rPr>
          <w:snapToGrid w:val="0"/>
          <w:u w:val="single"/>
        </w:rPr>
        <w:t xml:space="preserve">юридических лиц, физических лиц, в том числе индивидуальных предпринимателей,  </w:t>
      </w:r>
      <w:r w:rsidR="004616D8" w:rsidRPr="009318B9">
        <w:rPr>
          <w:snapToGrid w:val="0"/>
          <w:u w:val="single"/>
        </w:rPr>
        <w:t xml:space="preserve"> </w:t>
      </w:r>
      <w:r w:rsidRPr="009318B9">
        <w:t xml:space="preserve"> </w:t>
      </w:r>
      <w:r w:rsidRPr="009318B9">
        <w:rPr>
          <w:bCs/>
          <w:iCs/>
          <w:snapToGrid w:val="0"/>
        </w:rPr>
        <w:t>к участию в открытом запросе предложений без предварительного квалификационного отбора (далее – запрос предложений)</w:t>
      </w:r>
      <w:r w:rsidRPr="009318B9">
        <w:rPr>
          <w:bCs/>
          <w:iCs/>
          <w:snapToGrid w:val="0"/>
          <w:szCs w:val="24"/>
        </w:rPr>
        <w:t>.</w:t>
      </w:r>
      <w:bookmarkEnd w:id="18"/>
    </w:p>
    <w:p w14:paraId="436F4EE4" w14:textId="6B7F24A0" w:rsidR="00E86E35" w:rsidRPr="009318B9" w:rsidRDefault="00E86E35" w:rsidP="00EC58E1">
      <w:pPr>
        <w:pStyle w:val="3-"/>
        <w:numPr>
          <w:ilvl w:val="2"/>
          <w:numId w:val="44"/>
        </w:numPr>
        <w:tabs>
          <w:tab w:val="left" w:pos="1418"/>
        </w:tabs>
        <w:spacing w:before="0" w:after="0" w:line="276" w:lineRule="auto"/>
        <w:ind w:left="0" w:firstLine="709"/>
        <w:rPr>
          <w:szCs w:val="24"/>
        </w:rPr>
      </w:pPr>
      <w:r w:rsidRPr="009318B9">
        <w:rPr>
          <w:szCs w:val="24"/>
        </w:rPr>
        <w:t xml:space="preserve">Настоящий </w:t>
      </w:r>
      <w:r w:rsidRPr="009318B9">
        <w:rPr>
          <w:iCs/>
          <w:szCs w:val="24"/>
        </w:rPr>
        <w:t xml:space="preserve">Запрос предложений </w:t>
      </w:r>
      <w:r w:rsidRPr="009318B9">
        <w:rPr>
          <w:szCs w:val="24"/>
        </w:rPr>
        <w:t xml:space="preserve">проводится в соответствии с правилами и с использованием функционала </w:t>
      </w:r>
      <w:r w:rsidR="00556B64" w:rsidRPr="009318B9">
        <w:rPr>
          <w:szCs w:val="24"/>
        </w:rPr>
        <w:t>ЭТП  «Россети»</w:t>
      </w:r>
      <w:r w:rsidR="009318B9" w:rsidRPr="009318B9">
        <w:rPr>
          <w:szCs w:val="24"/>
        </w:rPr>
        <w:t>.</w:t>
      </w:r>
    </w:p>
    <w:p w14:paraId="203261F0" w14:textId="77777777" w:rsidR="00E86E35" w:rsidRPr="009318B9"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9318B9">
        <w:rPr>
          <w:szCs w:val="24"/>
        </w:rPr>
        <w:t xml:space="preserve">Заказчик – </w:t>
      </w:r>
      <w:r w:rsidR="00ED5D25" w:rsidRPr="009318B9">
        <w:rPr>
          <w:szCs w:val="24"/>
        </w:rPr>
        <w:t>П</w:t>
      </w:r>
      <w:r w:rsidRPr="009318B9">
        <w:rPr>
          <w:szCs w:val="24"/>
        </w:rPr>
        <w:t xml:space="preserve">АО «МРСК </w:t>
      </w:r>
      <w:r w:rsidR="00ED5D25" w:rsidRPr="009318B9">
        <w:rPr>
          <w:szCs w:val="24"/>
        </w:rPr>
        <w:t>Юг</w:t>
      </w:r>
      <w:r w:rsidRPr="009318B9">
        <w:rPr>
          <w:szCs w:val="24"/>
        </w:rPr>
        <w:t>а»</w:t>
      </w:r>
      <w:bookmarkEnd w:id="24"/>
      <w:r w:rsidRPr="009318B9">
        <w:rPr>
          <w:szCs w:val="24"/>
        </w:rPr>
        <w:t>.</w:t>
      </w:r>
    </w:p>
    <w:p w14:paraId="47E3F740" w14:textId="64AE39D7" w:rsidR="00935C24" w:rsidRPr="009318B9" w:rsidRDefault="00E86E35" w:rsidP="009318B9">
      <w:pPr>
        <w:pStyle w:val="3-"/>
        <w:numPr>
          <w:ilvl w:val="2"/>
          <w:numId w:val="44"/>
        </w:numPr>
        <w:tabs>
          <w:tab w:val="left" w:pos="1418"/>
        </w:tabs>
        <w:spacing w:before="0" w:after="0" w:line="276" w:lineRule="auto"/>
        <w:ind w:left="0" w:firstLine="425"/>
        <w:rPr>
          <w:bCs/>
          <w:iCs/>
          <w:szCs w:val="24"/>
        </w:rPr>
      </w:pPr>
      <w:bookmarkStart w:id="25" w:name="_Ref306980366"/>
      <w:bookmarkStart w:id="26" w:name="_Ref303323780"/>
      <w:r w:rsidRPr="009318B9">
        <w:rPr>
          <w:szCs w:val="24"/>
        </w:rPr>
        <w:t>Предмет Запроса предложений</w:t>
      </w:r>
      <w:bookmarkEnd w:id="25"/>
      <w:r w:rsidRPr="009318B9">
        <w:rPr>
          <w:szCs w:val="24"/>
        </w:rPr>
        <w:t xml:space="preserve"> – </w:t>
      </w:r>
      <w:bookmarkEnd w:id="26"/>
      <w:r w:rsidR="009318B9" w:rsidRPr="009318B9">
        <w:rPr>
          <w:b/>
          <w:szCs w:val="24"/>
        </w:rPr>
        <w:t>право заключения договора на оказание образовательных услуг по программам: «Требования промышленной безопасности при эксплуатации подъемных сооружений на электросетевых предприятиях», «Безопасные методы и приемы выполнения работ на высоте» для нужд филиалов ПАО «МРСК Юга» - «Астраханьэнерго», «Калмэнерго»</w:t>
      </w:r>
      <w:r w:rsidR="00C53E73" w:rsidRPr="009318B9">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9318B9">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w:t>
      </w:r>
      <w:r w:rsidRPr="00D97B21">
        <w:rPr>
          <w:szCs w:val="24"/>
        </w:rPr>
        <w:t xml:space="preserve">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r w:rsidRPr="00D97B21">
        <w:rPr>
          <w:bCs/>
        </w:rPr>
        <w:lastRenderedPageBreak/>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w:t>
      </w:r>
      <w:r w:rsidRPr="00D97B21">
        <w:rPr>
          <w:szCs w:val="24"/>
        </w:rPr>
        <w:lastRenderedPageBreak/>
        <w:t>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9318B9"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Участник вправе обжаловать в антимонопольный орган действия (бездействия) Заказчика при закупке товаров в </w:t>
      </w:r>
      <w:r w:rsidRPr="009318B9">
        <w:rPr>
          <w:szCs w:val="24"/>
        </w:rPr>
        <w:t>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9318B9" w:rsidRDefault="007A1F3E" w:rsidP="00EC58E1">
      <w:pPr>
        <w:pStyle w:val="3-"/>
        <w:numPr>
          <w:ilvl w:val="2"/>
          <w:numId w:val="44"/>
        </w:numPr>
        <w:tabs>
          <w:tab w:val="left" w:pos="1418"/>
        </w:tabs>
        <w:spacing w:before="0" w:after="0" w:line="276" w:lineRule="auto"/>
        <w:ind w:left="0" w:firstLine="709"/>
        <w:rPr>
          <w:szCs w:val="24"/>
        </w:rPr>
      </w:pPr>
      <w:r w:rsidRPr="009318B9">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9318B9">
        <w:rPr>
          <w:szCs w:val="24"/>
        </w:rPr>
        <w:fldChar w:fldCharType="begin"/>
      </w:r>
      <w:r w:rsidRPr="009318B9">
        <w:rPr>
          <w:szCs w:val="24"/>
        </w:rPr>
        <w:instrText xml:space="preserve"> REF _Ref306978606 \r \h  \* MERGEFORMAT </w:instrText>
      </w:r>
      <w:r w:rsidRPr="009318B9">
        <w:rPr>
          <w:szCs w:val="24"/>
        </w:rPr>
      </w:r>
      <w:r w:rsidRPr="009318B9">
        <w:rPr>
          <w:szCs w:val="24"/>
        </w:rPr>
        <w:fldChar w:fldCharType="separate"/>
      </w:r>
      <w:r w:rsidR="00497A55" w:rsidRPr="009318B9">
        <w:rPr>
          <w:szCs w:val="24"/>
        </w:rPr>
        <w:t>1.4.2</w:t>
      </w:r>
      <w:r w:rsidRPr="009318B9">
        <w:rPr>
          <w:szCs w:val="24"/>
        </w:rPr>
        <w:fldChar w:fldCharType="end"/>
      </w:r>
      <w:r w:rsidRPr="009318B9">
        <w:rPr>
          <w:szCs w:val="24"/>
        </w:rPr>
        <w:t xml:space="preserve"> </w:t>
      </w:r>
      <w:r w:rsidR="000871CC" w:rsidRPr="009318B9">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9318B9">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9318B9">
        <w:rPr>
          <w:szCs w:val="24"/>
        </w:rPr>
        <w:t>Вышеизложенное не ограничивает права сторон</w:t>
      </w:r>
      <w:r w:rsidRPr="00D97B21">
        <w:rPr>
          <w:szCs w:val="24"/>
        </w:rPr>
        <w:t xml:space="preserve"> на обращение в суд в соответствии с действующим законодательством Российской Федерации.</w:t>
      </w:r>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r w:rsidRPr="00493A82">
        <w:rPr>
          <w:szCs w:val="24"/>
        </w:rPr>
        <w:t xml:space="preserve">Формы подраздела 2.3.1.2., </w:t>
      </w:r>
      <w:r w:rsidRPr="00493A82">
        <w:rPr>
          <w:bCs/>
          <w:szCs w:val="24"/>
        </w:rPr>
        <w:t>за исключение подпунктов а), б), в), г), м), н).;</w:t>
      </w:r>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
    <w:p w14:paraId="253BD613" w14:textId="77777777" w:rsidR="00493A82" w:rsidRPr="00493A82" w:rsidRDefault="00493A82" w:rsidP="00EC58E1">
      <w:pPr>
        <w:pStyle w:val="6-"/>
        <w:numPr>
          <w:ilvl w:val="5"/>
          <w:numId w:val="55"/>
        </w:numPr>
        <w:spacing w:line="276" w:lineRule="auto"/>
        <w:ind w:hanging="765"/>
        <w:rPr>
          <w:szCs w:val="24"/>
        </w:rPr>
      </w:pPr>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20EB7DC0"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9318B9">
        <w:rPr>
          <w:szCs w:val="24"/>
        </w:rPr>
        <w:t>2 562 960,00</w:t>
      </w:r>
      <w:r w:rsidR="00CE72BD">
        <w:rPr>
          <w:szCs w:val="24"/>
        </w:rPr>
        <w:t xml:space="preserve"> руб. с учётом  НДС; (</w:t>
      </w:r>
      <w:r w:rsidR="009318B9">
        <w:rPr>
          <w:szCs w:val="24"/>
        </w:rPr>
        <w:t>2 172 000,00</w:t>
      </w:r>
      <w:r w:rsidR="00CE72BD">
        <w:rPr>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22BAC2F" w:rsidR="007A1F3E" w:rsidRPr="005B7B15" w:rsidRDefault="007238A3" w:rsidP="007238A3">
      <w:pPr>
        <w:pStyle w:val="4-"/>
        <w:numPr>
          <w:ilvl w:val="0"/>
          <w:numId w:val="0"/>
        </w:numPr>
        <w:tabs>
          <w:tab w:val="left" w:pos="1418"/>
        </w:tabs>
        <w:spacing w:line="276" w:lineRule="auto"/>
        <w:ind w:left="426"/>
        <w:rPr>
          <w:bCs/>
          <w:szCs w:val="24"/>
        </w:rPr>
      </w:pPr>
      <w:r w:rsidRPr="007238A3">
        <w:rPr>
          <w:b/>
          <w:bCs/>
          <w:szCs w:val="24"/>
        </w:rPr>
        <w:t>2.3.7.4</w:t>
      </w:r>
      <w:r>
        <w:rPr>
          <w:bCs/>
          <w:szCs w:val="24"/>
        </w:rPr>
        <w:t xml:space="preserve">. </w:t>
      </w:r>
      <w:r w:rsidR="007A1F3E" w:rsidRPr="005B7B15">
        <w:rPr>
          <w:bCs/>
          <w:szCs w:val="24"/>
        </w:rPr>
        <w:t>Указание большей цены может служить основанием для отклонения Заявки.</w:t>
      </w:r>
    </w:p>
    <w:p w14:paraId="0B732462" w14:textId="73B493AA" w:rsidR="007A1F3E" w:rsidRDefault="007238A3" w:rsidP="007238A3">
      <w:pPr>
        <w:pStyle w:val="4-"/>
        <w:numPr>
          <w:ilvl w:val="3"/>
          <w:numId w:val="56"/>
        </w:numPr>
        <w:tabs>
          <w:tab w:val="left" w:pos="1418"/>
        </w:tabs>
        <w:spacing w:line="276" w:lineRule="auto"/>
        <w:ind w:left="0" w:firstLine="709"/>
        <w:rPr>
          <w:bCs/>
          <w:szCs w:val="24"/>
        </w:rPr>
      </w:pPr>
      <w:r>
        <w:rPr>
          <w:bCs/>
          <w:szCs w:val="24"/>
        </w:rPr>
        <w:t xml:space="preserve">  </w:t>
      </w:r>
      <w:r w:rsidR="007A1F3E"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lastRenderedPageBreak/>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4C7CB4C7" w:rsidR="007A1F3E" w:rsidRDefault="007A1F3E" w:rsidP="00EC58E1">
      <w:pPr>
        <w:pStyle w:val="6-"/>
        <w:numPr>
          <w:ilvl w:val="5"/>
          <w:numId w:val="44"/>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w:t>
      </w:r>
      <w:r w:rsidRPr="006245F6">
        <w:rPr>
          <w:bCs/>
          <w:szCs w:val="24"/>
        </w:rPr>
        <w:lastRenderedPageBreak/>
        <w:t>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9318B9">
        <w:rPr>
          <w:szCs w:val="24"/>
        </w:rPr>
        <w:t>.</w:t>
      </w:r>
    </w:p>
    <w:p w14:paraId="3BAB2635" w14:textId="158D1902"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w:t>
      </w:r>
      <w:r w:rsidRPr="006245F6">
        <w:rPr>
          <w:i/>
          <w:sz w:val="20"/>
          <w:szCs w:val="20"/>
        </w:rPr>
        <w:lastRenderedPageBreak/>
        <w:t>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lastRenderedPageBreak/>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 xml:space="preserve">либо в составе </w:t>
      </w:r>
      <w:r w:rsidRPr="000B17CC">
        <w:rPr>
          <w:i/>
          <w:szCs w:val="24"/>
        </w:rPr>
        <w:lastRenderedPageBreak/>
        <w:t>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случае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соглашением должно быть предусмотрено, что все операции по выполнению </w:t>
      </w:r>
      <w:r w:rsidRPr="00BB4446">
        <w:rPr>
          <w:szCs w:val="24"/>
        </w:rPr>
        <w:lastRenderedPageBreak/>
        <w:t>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В связи с вышеизложенным коллективный Участник готовит Заявку с учетом следующих дополнительных требований:</w:t>
      </w:r>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w:t>
      </w:r>
      <w:r w:rsidRPr="000B17CC">
        <w:rPr>
          <w:szCs w:val="24"/>
        </w:rPr>
        <w:lastRenderedPageBreak/>
        <w:t>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9318B9"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w:t>
      </w:r>
      <w:r w:rsidRPr="009318B9">
        <w:rPr>
          <w:szCs w:val="24"/>
        </w:rPr>
        <w:t xml:space="preserve">обращению Участников запроса предложений, имеет право продлить срок окончания приема Заявок. </w:t>
      </w:r>
    </w:p>
    <w:p w14:paraId="6146FCBD" w14:textId="77777777" w:rsidR="007A1F3E" w:rsidRPr="009318B9" w:rsidRDefault="007A1F3E" w:rsidP="00EC58E1">
      <w:pPr>
        <w:pStyle w:val="4-"/>
        <w:numPr>
          <w:ilvl w:val="3"/>
          <w:numId w:val="44"/>
        </w:numPr>
        <w:tabs>
          <w:tab w:val="left" w:pos="1418"/>
        </w:tabs>
        <w:spacing w:line="276" w:lineRule="auto"/>
        <w:ind w:left="0" w:firstLine="709"/>
        <w:rPr>
          <w:szCs w:val="24"/>
        </w:rPr>
      </w:pPr>
      <w:r w:rsidRPr="009318B9">
        <w:rPr>
          <w:iCs/>
          <w:szCs w:val="24"/>
        </w:rPr>
        <w:t>Если не было подано ни одного предложения Организатор запроса предложений имеет право продлить срок окончания подачи</w:t>
      </w:r>
      <w:r w:rsidRPr="009318B9">
        <w:rPr>
          <w:szCs w:val="24"/>
        </w:rPr>
        <w:t xml:space="preserve"> Заявок.</w:t>
      </w:r>
    </w:p>
    <w:p w14:paraId="7B5AB7F9" w14:textId="77777777" w:rsidR="007A1F3E" w:rsidRPr="009318B9" w:rsidRDefault="007A1F3E" w:rsidP="00EC58E1">
      <w:pPr>
        <w:pStyle w:val="4-"/>
        <w:numPr>
          <w:ilvl w:val="3"/>
          <w:numId w:val="44"/>
        </w:numPr>
        <w:tabs>
          <w:tab w:val="left" w:pos="1418"/>
        </w:tabs>
        <w:spacing w:line="276" w:lineRule="auto"/>
        <w:ind w:left="0" w:firstLine="709"/>
        <w:rPr>
          <w:szCs w:val="24"/>
        </w:rPr>
      </w:pPr>
      <w:r w:rsidRPr="009318B9">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lastRenderedPageBreak/>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77777777" w:rsidR="001B0985" w:rsidRPr="00917DF3" w:rsidRDefault="001B0985" w:rsidP="00493A82">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lastRenderedPageBreak/>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lastRenderedPageBreak/>
        <w:t>Общие положения</w:t>
      </w:r>
      <w:bookmarkEnd w:id="193"/>
      <w:bookmarkEnd w:id="194"/>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w:t>
      </w:r>
      <w:r w:rsidRPr="0030245D">
        <w:rPr>
          <w:szCs w:val="24"/>
        </w:rPr>
        <w:lastRenderedPageBreak/>
        <w:t>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4CFFB8F3" w:rsidR="007A1F3E" w:rsidRPr="009318B9" w:rsidRDefault="00030923" w:rsidP="00EC58E1">
      <w:pPr>
        <w:pStyle w:val="6-"/>
        <w:numPr>
          <w:ilvl w:val="5"/>
          <w:numId w:val="44"/>
        </w:numPr>
        <w:tabs>
          <w:tab w:val="left" w:pos="1418"/>
        </w:tabs>
        <w:spacing w:line="276" w:lineRule="auto"/>
        <w:ind w:left="0" w:firstLine="709"/>
        <w:rPr>
          <w:szCs w:val="24"/>
        </w:rPr>
      </w:pPr>
      <w:r w:rsidRPr="009318B9">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9318B9">
        <w:t xml:space="preserve"> </w:t>
      </w:r>
      <w:r w:rsidRPr="009318B9">
        <w:rPr>
          <w:szCs w:val="24"/>
        </w:rPr>
        <w:t>в т.ч. содержат недостоверные сведения о стране происхождения товара, указанного в Заявке</w:t>
      </w:r>
      <w:r w:rsidR="007A1F3E" w:rsidRPr="009318B9">
        <w:rPr>
          <w:szCs w:val="24"/>
        </w:rPr>
        <w:t>;</w:t>
      </w:r>
    </w:p>
    <w:p w14:paraId="4F225844" w14:textId="77777777" w:rsidR="007A1F3E" w:rsidRPr="009318B9" w:rsidRDefault="007A1F3E" w:rsidP="00EC58E1">
      <w:pPr>
        <w:pStyle w:val="6-"/>
        <w:numPr>
          <w:ilvl w:val="5"/>
          <w:numId w:val="44"/>
        </w:numPr>
        <w:tabs>
          <w:tab w:val="left" w:pos="1418"/>
        </w:tabs>
        <w:spacing w:line="276" w:lineRule="auto"/>
        <w:ind w:left="0" w:firstLine="709"/>
        <w:rPr>
          <w:szCs w:val="24"/>
        </w:rPr>
      </w:pPr>
      <w:r w:rsidRPr="009318B9">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318B9" w:rsidRDefault="007A1F3E" w:rsidP="00EC58E1">
      <w:pPr>
        <w:pStyle w:val="4-"/>
        <w:numPr>
          <w:ilvl w:val="3"/>
          <w:numId w:val="44"/>
        </w:numPr>
        <w:tabs>
          <w:tab w:val="left" w:pos="1418"/>
        </w:tabs>
        <w:spacing w:line="276" w:lineRule="auto"/>
        <w:ind w:left="0" w:firstLine="709"/>
        <w:rPr>
          <w:szCs w:val="24"/>
        </w:rPr>
      </w:pPr>
      <w:r w:rsidRPr="009318B9">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318B9" w:rsidRDefault="007A1F3E" w:rsidP="00EC58E1">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318B9">
        <w:rPr>
          <w:b/>
          <w:szCs w:val="24"/>
        </w:rPr>
        <w:t>Оценочная стадия</w:t>
      </w:r>
      <w:bookmarkEnd w:id="201"/>
      <w:bookmarkEnd w:id="202"/>
      <w:bookmarkEnd w:id="203"/>
      <w:bookmarkEnd w:id="204"/>
    </w:p>
    <w:p w14:paraId="36FACAF6" w14:textId="0957E7F6" w:rsidR="00560BD2" w:rsidRPr="009318B9" w:rsidRDefault="007A1F3E" w:rsidP="00EC58E1">
      <w:pPr>
        <w:pStyle w:val="4-"/>
        <w:numPr>
          <w:ilvl w:val="3"/>
          <w:numId w:val="44"/>
        </w:numPr>
        <w:tabs>
          <w:tab w:val="left" w:pos="1418"/>
        </w:tabs>
        <w:spacing w:line="276" w:lineRule="auto"/>
        <w:ind w:left="0" w:firstLine="709"/>
        <w:rPr>
          <w:b/>
          <w:szCs w:val="24"/>
          <w:lang w:val="x-none"/>
        </w:rPr>
      </w:pPr>
      <w:r w:rsidRPr="009318B9">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9318B9">
        <w:rPr>
          <w:szCs w:val="24"/>
        </w:rPr>
        <w:t>следующего критерия: наименьшая стоимость заявки</w:t>
      </w:r>
      <w:r w:rsidR="009318B9" w:rsidRPr="009318B9">
        <w:rPr>
          <w:szCs w:val="24"/>
        </w:rPr>
        <w:t>.</w:t>
      </w:r>
    </w:p>
    <w:p w14:paraId="1F0F14DC" w14:textId="77777777" w:rsidR="007A1F3E" w:rsidRPr="009318B9" w:rsidRDefault="007A1F3E" w:rsidP="00EC58E1">
      <w:pPr>
        <w:pStyle w:val="4-"/>
        <w:numPr>
          <w:ilvl w:val="3"/>
          <w:numId w:val="44"/>
        </w:numPr>
        <w:tabs>
          <w:tab w:val="left" w:pos="1418"/>
        </w:tabs>
        <w:spacing w:line="276" w:lineRule="auto"/>
        <w:ind w:left="0" w:firstLine="709"/>
        <w:rPr>
          <w:szCs w:val="24"/>
        </w:rPr>
      </w:pPr>
      <w:r w:rsidRPr="009318B9">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9318B9">
        <w:rPr>
          <w:szCs w:val="24"/>
        </w:rPr>
        <w:t xml:space="preserve"> Результаты решения Закупочной комиссии об отклонении Заявки не подлежат</w:t>
      </w:r>
      <w:r w:rsidRPr="00560BD2">
        <w:rPr>
          <w:szCs w:val="24"/>
        </w:rPr>
        <w:t xml:space="preserve">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w:t>
      </w:r>
      <w:r w:rsidRPr="00C22442">
        <w:rPr>
          <w:szCs w:val="24"/>
        </w:rPr>
        <w:lastRenderedPageBreak/>
        <w:t>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1AB3FCB9"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Pr>
          <w:szCs w:val="24"/>
        </w:rPr>
        <w:t>-</w:t>
      </w:r>
      <w:r w:rsidR="003234A0" w:rsidRPr="003234A0">
        <w:rPr>
          <w:bCs/>
          <w:sz w:val="22"/>
          <w:szCs w:val="24"/>
          <w:highlight w:val="yellow"/>
          <w:lang w:eastAsia="ar-SA"/>
        </w:rPr>
        <w:t xml:space="preserve"> </w:t>
      </w:r>
      <w:r w:rsidR="003234A0" w:rsidRPr="003234A0">
        <w:rPr>
          <w:bCs/>
          <w:szCs w:val="24"/>
          <w:highlight w:val="yellow"/>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955C48">
        <w:rPr>
          <w:bCs/>
          <w:szCs w:val="24"/>
        </w:rPr>
        <w:t>.</w:t>
      </w:r>
    </w:p>
    <w:p w14:paraId="688AC212" w14:textId="77777777" w:rsidR="00955C48" w:rsidRPr="00955C48" w:rsidRDefault="00955C48" w:rsidP="00EC58E1">
      <w:pPr>
        <w:pStyle w:val="3-"/>
        <w:numPr>
          <w:ilvl w:val="2"/>
          <w:numId w:val="44"/>
        </w:numPr>
        <w:ind w:left="0" w:firstLine="566"/>
        <w:rPr>
          <w:szCs w:val="24"/>
        </w:rPr>
      </w:pPr>
      <w:r w:rsidRPr="00955C48">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5F31024" w14:textId="77777777" w:rsidR="00955C48" w:rsidRPr="00D7697D" w:rsidRDefault="00955C48" w:rsidP="00EC58E1">
      <w:pPr>
        <w:pStyle w:val="3-"/>
        <w:widowControl w:val="0"/>
        <w:numPr>
          <w:ilvl w:val="2"/>
          <w:numId w:val="44"/>
        </w:numPr>
        <w:ind w:left="0" w:firstLine="709"/>
        <w:rPr>
          <w:szCs w:val="24"/>
        </w:rPr>
      </w:pPr>
    </w:p>
    <w:p w14:paraId="50F7079A" w14:textId="795FA0E0" w:rsidR="001B0985"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601E8362" w:rsidR="00D77B28" w:rsidRPr="00D77B28" w:rsidRDefault="00D77B28" w:rsidP="00EC58E1">
      <w:pPr>
        <w:pStyle w:val="3-"/>
        <w:numPr>
          <w:ilvl w:val="2"/>
          <w:numId w:val="52"/>
        </w:numPr>
        <w:tabs>
          <w:tab w:val="left" w:pos="1418"/>
        </w:tabs>
        <w:spacing w:before="0" w:after="0" w:line="276" w:lineRule="auto"/>
        <w:rPr>
          <w:color w:val="FF0000"/>
          <w:szCs w:val="24"/>
        </w:rPr>
      </w:pPr>
      <w:r w:rsidRPr="00D77B28">
        <w:rPr>
          <w:color w:val="FF0000"/>
          <w:highlight w:val="yellow"/>
        </w:rPr>
        <w:t xml:space="preserve">Предполагается, что подведение итогов закупки будет осуществлено по адресу фактического нахождения Организатора закупки в срок до </w:t>
      </w:r>
      <w:r w:rsidR="009318B9">
        <w:rPr>
          <w:b/>
          <w:color w:val="FF0000"/>
          <w:highlight w:val="yellow"/>
        </w:rPr>
        <w:t>18 сентября</w:t>
      </w:r>
      <w:bookmarkStart w:id="226" w:name="_GoBack"/>
      <w:bookmarkEnd w:id="226"/>
      <w:r w:rsidRPr="00D77B28">
        <w:rPr>
          <w:b/>
          <w:color w:val="FF0000"/>
          <w:highlight w:val="yellow"/>
        </w:rPr>
        <w:t xml:space="preserve"> 201</w:t>
      </w:r>
      <w:r w:rsidR="0003059D">
        <w:rPr>
          <w:b/>
          <w:color w:val="FF0000"/>
          <w:highlight w:val="yellow"/>
        </w:rPr>
        <w:t>8</w:t>
      </w:r>
      <w:r w:rsidRPr="00D77B28">
        <w:rPr>
          <w:b/>
          <w:color w:val="FF0000"/>
          <w:highlight w:val="yellow"/>
        </w:rPr>
        <w:t xml:space="preserve"> г. 14:00</w:t>
      </w:r>
      <w:r w:rsidRPr="00D77B28">
        <w:rPr>
          <w:color w:val="FF0000"/>
          <w:highlight w:val="yellow"/>
        </w:rPr>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lastRenderedPageBreak/>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r w:rsidRPr="002436AB">
              <w:rPr>
                <w:sz w:val="20"/>
                <w:lang w:val="en-US"/>
              </w:rPr>
              <w:t>ед., руб</w:t>
            </w:r>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г.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B22DCB">
        <w:rPr>
          <w:bCs w:val="0"/>
          <w:snapToGrid w:val="0"/>
          <w:lang w:eastAsia="ru-RU"/>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 xml:space="preserve">а также связанных с ними иных поручений Правительства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(Подпись субъекта персональных данных/                  (Ф.И.О. и должность подписавшего*)</w:t>
      </w:r>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r w:rsidRPr="00B22DCB">
        <w:rPr>
          <w:bCs w:val="0"/>
          <w:sz w:val="14"/>
          <w:szCs w:val="14"/>
          <w:lang w:eastAsia="ru-RU"/>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Pr="00DA7A18">
        <w:rPr>
          <w:sz w:val="28"/>
          <w:szCs w:val="28"/>
        </w:rPr>
        <w:lastRenderedPageBreak/>
        <w:t xml:space="preserve">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 xml:space="preserve">Участник :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п.п.</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свое фирменное наименование (в т.ч.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г.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 xml:space="preserve">Год (________) </w:t>
            </w:r>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(фамилия, имя, отчество подписавшего,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сроков против каждого этапа / подэтапа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может быть также подготовлен с использованием программного обеспечения управления проектами (типа Microsoft Project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DDAE9" w14:textId="77777777" w:rsidR="009376D9" w:rsidRDefault="009376D9">
      <w:pPr>
        <w:spacing w:line="240" w:lineRule="auto"/>
      </w:pPr>
      <w:r>
        <w:separator/>
      </w:r>
    </w:p>
  </w:endnote>
  <w:endnote w:type="continuationSeparator" w:id="0">
    <w:p w14:paraId="56A9D554" w14:textId="77777777" w:rsidR="009376D9" w:rsidRDefault="009376D9">
      <w:pPr>
        <w:spacing w:line="240" w:lineRule="auto"/>
      </w:pPr>
      <w:r>
        <w:continuationSeparator/>
      </w:r>
    </w:p>
  </w:endnote>
  <w:endnote w:type="continuationNotice" w:id="1">
    <w:p w14:paraId="13BF3427" w14:textId="77777777" w:rsidR="009376D9" w:rsidRDefault="009376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203" w:usb1="00000000" w:usb2="00000000" w:usb3="00000000" w:csb0="00000005" w:csb1="00000000"/>
  </w:font>
  <w:font w:name="ISOCPEUR">
    <w:panose1 w:val="020B0604020202020204"/>
    <w:charset w:val="CC"/>
    <w:family w:val="swiss"/>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7238A3" w:rsidRDefault="007238A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239C91F0" w:rsidR="007238A3" w:rsidRPr="00FA0376" w:rsidRDefault="007238A3"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318B9">
      <w:rPr>
        <w:noProof/>
        <w:sz w:val="16"/>
        <w:szCs w:val="16"/>
        <w:lang w:eastAsia="ru-RU"/>
      </w:rPr>
      <w:t>27</w:t>
    </w:r>
    <w:r w:rsidRPr="00FA0376">
      <w:rPr>
        <w:sz w:val="16"/>
        <w:szCs w:val="16"/>
        <w:lang w:eastAsia="ru-RU"/>
      </w:rPr>
      <w:fldChar w:fldCharType="end"/>
    </w:r>
  </w:p>
  <w:p w14:paraId="629B92FA" w14:textId="734F6627" w:rsidR="007238A3" w:rsidRPr="008B416A" w:rsidRDefault="007238A3" w:rsidP="009318B9">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9318B9" w:rsidRPr="009318B9">
      <w:rPr>
        <w:sz w:val="18"/>
        <w:szCs w:val="18"/>
      </w:rPr>
      <w:t>право заключения договора на оказание образовательных услуг по программам: «Требования промышленной безопасности при эксплуатации подъемных сооружений на электросетевых предприятиях», «Безопасные методы и приемы выполнения работ на высоте» для нужд филиалов ПАО «МРСК Юга» - «Астраханьэнерго», «Калмэнерго»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7238A3" w:rsidRDefault="007238A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7238A3" w:rsidRDefault="007238A3"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7238A3" w:rsidRDefault="007238A3"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7238A3" w:rsidRPr="00C107B8" w:rsidRDefault="007238A3"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7238A3" w:rsidRDefault="007238A3"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7238A3" w:rsidRPr="00C107B8" w:rsidRDefault="007238A3"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D795B" w14:textId="77777777" w:rsidR="009376D9" w:rsidRDefault="009376D9">
      <w:pPr>
        <w:spacing w:line="240" w:lineRule="auto"/>
      </w:pPr>
      <w:r>
        <w:separator/>
      </w:r>
    </w:p>
  </w:footnote>
  <w:footnote w:type="continuationSeparator" w:id="0">
    <w:p w14:paraId="37BF66C8" w14:textId="77777777" w:rsidR="009376D9" w:rsidRDefault="009376D9">
      <w:pPr>
        <w:spacing w:line="240" w:lineRule="auto"/>
      </w:pPr>
      <w:r>
        <w:continuationSeparator/>
      </w:r>
    </w:p>
  </w:footnote>
  <w:footnote w:type="continuationNotice" w:id="1">
    <w:p w14:paraId="00EE0B24" w14:textId="77777777" w:rsidR="009376D9" w:rsidRDefault="009376D9">
      <w:pPr>
        <w:spacing w:line="240" w:lineRule="auto"/>
      </w:pPr>
    </w:p>
  </w:footnote>
  <w:footnote w:id="2">
    <w:p w14:paraId="53FF1E40" w14:textId="77777777" w:rsidR="007238A3" w:rsidRDefault="007238A3"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7238A3" w:rsidRDefault="007238A3"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7238A3" w:rsidRDefault="007238A3"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7238A3" w:rsidRDefault="007238A3" w:rsidP="00664952">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7238A3" w:rsidRDefault="007238A3"/>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7238A3" w:rsidRDefault="007238A3"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7238A3" w:rsidRDefault="007238A3">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7238A3" w:rsidRDefault="007238A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7238A3" w:rsidRDefault="007238A3"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7238A3" w:rsidRDefault="007238A3">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7238A3" w:rsidRDefault="007238A3"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7238A3" w:rsidRDefault="007238A3">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7238A3" w:rsidRDefault="007238A3">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7238A3" w:rsidRDefault="007238A3"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18B9"/>
    <w:rsid w:val="00932C0A"/>
    <w:rsid w:val="009342DC"/>
    <w:rsid w:val="00935180"/>
    <w:rsid w:val="00935C24"/>
    <w:rsid w:val="00936252"/>
    <w:rsid w:val="009376D9"/>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15:docId w15:val="{B33C4AE3-0FDD-42CF-9D88-CA0C1C977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simonovae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consultantplus://offline/ref=B7E04B8F5BC345C22463EADCAE81D93CF4CA1215A36F6052F6BC85F6f9C8L" TargetMode="Externa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yperlink" Target="http://www.b2b-energo.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0" Type="http://schemas.openxmlformats.org/officeDocument/2006/relationships/hyperlink" Target="http://www.zakupki.gov.ru" TargetMode="Externa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7CC15-AEF4-4F43-A075-4CEB7F08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1800</TotalTime>
  <Pages>64</Pages>
  <Words>22404</Words>
  <Characters>127707</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149812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Симонова Елена Владимировна</cp:lastModifiedBy>
  <cp:revision>101</cp:revision>
  <cp:lastPrinted>2016-09-14T10:14:00Z</cp:lastPrinted>
  <dcterms:created xsi:type="dcterms:W3CDTF">2016-07-15T04:13:00Z</dcterms:created>
  <dcterms:modified xsi:type="dcterms:W3CDTF">2018-06-30T08:07:00Z</dcterms:modified>
</cp:coreProperties>
</file>